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740C91B8"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D251E5" w:rsidRPr="00D251E5">
        <w:rPr>
          <w:rFonts w:ascii="Calibri" w:eastAsia="Times New Roman" w:hAnsi="Calibri" w:cs="Calibri"/>
          <w:bCs w:val="0"/>
          <w:color w:val="auto"/>
          <w:sz w:val="20"/>
          <w:szCs w:val="20"/>
        </w:rPr>
        <w:t>POST/DYS/OR/GZ/01129/2026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0719575B" w:rsidR="000F1B25" w:rsidRPr="009D746F" w:rsidRDefault="00BF49FD" w:rsidP="009D746F">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9D746F" w:rsidRPr="009D746F">
        <w:rPr>
          <w:rFonts w:ascii="Calibri" w:hAnsi="Calibri" w:cs="Arial"/>
          <w:b/>
          <w:i/>
          <w:snapToGrid w:val="0"/>
          <w:color w:val="000000"/>
          <w:sz w:val="22"/>
          <w:szCs w:val="22"/>
        </w:rPr>
        <w:t xml:space="preserve">Prace rekonstrukcyjne na liniach </w:t>
      </w:r>
      <w:proofErr w:type="spellStart"/>
      <w:r w:rsidR="009D746F" w:rsidRPr="009D746F">
        <w:rPr>
          <w:rFonts w:ascii="Calibri" w:hAnsi="Calibri" w:cs="Arial"/>
          <w:b/>
          <w:i/>
          <w:snapToGrid w:val="0"/>
          <w:color w:val="000000"/>
          <w:sz w:val="22"/>
          <w:szCs w:val="22"/>
        </w:rPr>
        <w:t>nN</w:t>
      </w:r>
      <w:proofErr w:type="spellEnd"/>
      <w:r w:rsidR="009D746F" w:rsidRPr="009D746F">
        <w:rPr>
          <w:rFonts w:ascii="Calibri" w:hAnsi="Calibri" w:cs="Arial"/>
          <w:b/>
          <w:i/>
          <w:snapToGrid w:val="0"/>
          <w:color w:val="000000"/>
          <w:sz w:val="22"/>
          <w:szCs w:val="22"/>
        </w:rPr>
        <w:t xml:space="preserve"> i stacjach w RE Leżajsk – 6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9D746F" w:rsidRPr="001A6533" w14:paraId="4407929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6777DC5C" w14:textId="71903466" w:rsidR="009D746F" w:rsidRPr="00F650F8" w:rsidRDefault="009D746F" w:rsidP="00BE42B6">
            <w:pPr>
              <w:spacing w:line="240" w:lineRule="auto"/>
              <w:jc w:val="center"/>
              <w:rPr>
                <w:rFonts w:ascii="Calibri Light" w:eastAsia="Calibri" w:hAnsi="Calibri Light"/>
                <w:szCs w:val="22"/>
              </w:rPr>
            </w:pPr>
            <w:r>
              <w:rPr>
                <w:rFonts w:ascii="Calibri Light" w:eastAsia="Calibri" w:hAnsi="Calibri Light"/>
                <w:szCs w:val="22"/>
              </w:rPr>
              <w:t>4</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7C4DAF1A" w14:textId="77777777" w:rsidR="009D746F" w:rsidRPr="00F650F8" w:rsidRDefault="009D746F"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4B43780C" w14:textId="77777777" w:rsidR="009D746F" w:rsidRPr="00F650F8" w:rsidRDefault="009D746F"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6614B15" w14:textId="77777777" w:rsidR="009D746F" w:rsidRPr="00F650F8" w:rsidRDefault="009D746F"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D8A65F5" w14:textId="77777777" w:rsidR="009D746F" w:rsidRPr="00F650F8" w:rsidRDefault="009D746F"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11762F44" w14:textId="77777777" w:rsidR="009D746F" w:rsidRPr="00F650F8" w:rsidRDefault="009D746F"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7DFFED36" w14:textId="77777777" w:rsidR="009D746F" w:rsidRPr="00F650F8" w:rsidRDefault="009D746F"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E3C2295" w14:textId="77777777" w:rsidR="009D746F" w:rsidRPr="00F650F8" w:rsidRDefault="009D746F" w:rsidP="00EA6AD6">
            <w:pPr>
              <w:spacing w:line="240" w:lineRule="auto"/>
              <w:jc w:val="left"/>
              <w:rPr>
                <w:rFonts w:ascii="Calibri Light" w:eastAsia="Calibri" w:hAnsi="Calibri Light"/>
                <w:bCs/>
                <w:i/>
                <w:szCs w:val="22"/>
                <w:lang w:eastAsia="ar-SA"/>
              </w:rPr>
            </w:pPr>
          </w:p>
        </w:tc>
      </w:tr>
      <w:tr w:rsidR="009D746F" w:rsidRPr="001A6533" w14:paraId="52BCDB7B"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581956B2" w14:textId="44372311" w:rsidR="009D746F" w:rsidRPr="00F650F8" w:rsidRDefault="009D746F" w:rsidP="00BE42B6">
            <w:pPr>
              <w:spacing w:line="240" w:lineRule="auto"/>
              <w:jc w:val="center"/>
              <w:rPr>
                <w:rFonts w:ascii="Calibri Light" w:eastAsia="Calibri" w:hAnsi="Calibri Light"/>
                <w:szCs w:val="22"/>
              </w:rPr>
            </w:pPr>
            <w:r>
              <w:rPr>
                <w:rFonts w:ascii="Calibri Light" w:eastAsia="Calibri" w:hAnsi="Calibri Light"/>
                <w:szCs w:val="22"/>
              </w:rPr>
              <w:t>5</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5F1FD476" w14:textId="77777777" w:rsidR="009D746F" w:rsidRPr="00F650F8" w:rsidRDefault="009D746F"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3269EFD" w14:textId="77777777" w:rsidR="009D746F" w:rsidRPr="00F650F8" w:rsidRDefault="009D746F"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5BAE2DDE" w14:textId="77777777" w:rsidR="009D746F" w:rsidRPr="00F650F8" w:rsidRDefault="009D746F"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4422954F" w14:textId="77777777" w:rsidR="009D746F" w:rsidRPr="00F650F8" w:rsidRDefault="009D746F"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7DC6D49B" w14:textId="77777777" w:rsidR="009D746F" w:rsidRPr="00F650F8" w:rsidRDefault="009D746F"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4FD74780" w14:textId="77777777" w:rsidR="009D746F" w:rsidRPr="00F650F8" w:rsidRDefault="009D746F"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DEE9D2" w14:textId="77777777" w:rsidR="009D746F" w:rsidRPr="00F650F8" w:rsidRDefault="009D746F"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9E23D" w14:textId="77777777" w:rsidR="00B07541" w:rsidRDefault="00B07541" w:rsidP="004A302B">
      <w:pPr>
        <w:spacing w:line="240" w:lineRule="auto"/>
      </w:pPr>
      <w:r>
        <w:separator/>
      </w:r>
    </w:p>
  </w:endnote>
  <w:endnote w:type="continuationSeparator" w:id="0">
    <w:p w14:paraId="7CA7FB0A" w14:textId="77777777" w:rsidR="00B07541" w:rsidRDefault="00B0754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7757" w14:textId="77777777" w:rsidR="00B07541" w:rsidRDefault="00B07541" w:rsidP="004A302B">
      <w:pPr>
        <w:spacing w:line="240" w:lineRule="auto"/>
      </w:pPr>
      <w:r>
        <w:separator/>
      </w:r>
    </w:p>
  </w:footnote>
  <w:footnote w:type="continuationSeparator" w:id="0">
    <w:p w14:paraId="7A50A28D" w14:textId="77777777" w:rsidR="00B07541" w:rsidRDefault="00B07541"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3F2"/>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940"/>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746F"/>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0754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35A3"/>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251E5"/>
    <w:rsid w:val="00D3114C"/>
    <w:rsid w:val="00D319DD"/>
    <w:rsid w:val="00D31A17"/>
    <w:rsid w:val="00D33389"/>
    <w:rsid w:val="00D35265"/>
    <w:rsid w:val="00D374E7"/>
    <w:rsid w:val="00D41914"/>
    <w:rsid w:val="00D41D8F"/>
    <w:rsid w:val="00D42F0B"/>
    <w:rsid w:val="00D43B10"/>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5468"/>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A62"/>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POST/DYS/OR/GZ/01129/2026                         </dmsv2SWPP2ObjectNumber>
    <dmsv2SWPP2SumMD5 xmlns="http://schemas.microsoft.com/sharepoint/v3">751872c5ec60287ccc9d98e4895e43e8</dmsv2SWPP2SumMD5>
    <dmsv2BaseMoved xmlns="http://schemas.microsoft.com/sharepoint/v3">false</dmsv2BaseMoved>
    <dmsv2BaseIsSensitive xmlns="http://schemas.microsoft.com/sharepoint/v3">true</dmsv2BaseIsSensitive>
    <dmsv2SWPP2IDSWPP2 xmlns="http://schemas.microsoft.com/sharepoint/v3">712226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24863350</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FJ3FSM7XJ42E-1943046417-801</_dlc_DocId>
    <_dlc_DocIdUrl xmlns="a19cb1c7-c5c7-46d4-85ae-d83685407bba">
      <Url>https://swpp2.dms.gkpge.pl/sites/43/_layouts/15/DocIdRedir.aspx?ID=FJ3FSM7XJ42E-1943046417-801</Url>
      <Description>FJ3FSM7XJ42E-1943046417-801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A7F4-1F91-4A3C-B004-5CF212369D44}"/>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3ED503D-B69F-4C82-96B1-7BAA9FAE66AE}">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1349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2026-03-13T09:20:00Z</dcterms:created>
  <dcterms:modified xsi:type="dcterms:W3CDTF">2026-04-03T09:15:00Z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801c8e74-cda1-4fa1-acfa-32ae2fdf663a</vt:lpwstr>
  </property>
</Properties>
</file>